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Arial" w:hAnsi="Arial" w:eastAsia="Arial" w:ascii="Arial"/>
          <w:sz w:val="28"/>
          <w:szCs w:val="28"/>
        </w:rPr>
        <w:jc w:val="both"/>
        <w:spacing w:before="56"/>
        <w:ind w:left="120" w:right="4390"/>
      </w:pPr>
      <w:r>
        <w:rPr>
          <w:rFonts w:cs="Arial" w:hAnsi="Arial" w:eastAsia="Arial" w:ascii="Arial"/>
          <w:b/>
          <w:spacing w:val="-6"/>
          <w:w w:val="100"/>
          <w:sz w:val="28"/>
          <w:szCs w:val="28"/>
        </w:rPr>
        <w:t>A</w:t>
      </w:r>
      <w:r>
        <w:rPr>
          <w:rFonts w:cs="Arial" w:hAnsi="Arial" w:eastAsia="Arial" w:ascii="Arial"/>
          <w:b/>
          <w:spacing w:val="2"/>
          <w:w w:val="100"/>
          <w:sz w:val="28"/>
          <w:szCs w:val="28"/>
        </w:rPr>
        <w:t>c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a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d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em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i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c</w:t>
      </w:r>
      <w:r>
        <w:rPr>
          <w:rFonts w:cs="Arial" w:hAnsi="Arial" w:eastAsia="Arial" w:ascii="Arial"/>
          <w:b/>
          <w:spacing w:val="2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P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o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r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tf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ol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io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/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C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V</w:t>
      </w:r>
      <w:r>
        <w:rPr>
          <w:rFonts w:cs="Arial" w:hAnsi="Arial" w:eastAsia="Arial" w:ascii="Arial"/>
          <w:b/>
          <w:spacing w:val="2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T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em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p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l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a</w:t>
      </w:r>
      <w:r>
        <w:rPr>
          <w:rFonts w:cs="Arial" w:hAnsi="Arial" w:eastAsia="Arial" w:ascii="Arial"/>
          <w:b/>
          <w:spacing w:val="-2"/>
          <w:w w:val="100"/>
          <w:sz w:val="28"/>
          <w:szCs w:val="28"/>
        </w:rPr>
        <w:t>t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e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spacing w:before="75" w:lineRule="atLeast" w:line="500"/>
        <w:ind w:left="120" w:right="83"/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uee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oses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hou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bus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um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Vi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cons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</w:p>
    <w:p>
      <w:pPr>
        <w:rPr>
          <w:rFonts w:cs="Arial" w:hAnsi="Arial" w:eastAsia="Arial" w:ascii="Arial"/>
          <w:sz w:val="22"/>
          <w:szCs w:val="22"/>
        </w:rPr>
        <w:jc w:val="both"/>
        <w:spacing w:before="6" w:lineRule="exact" w:line="240"/>
        <w:ind w:left="120" w:right="79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depend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6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5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5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pe</w:t>
      </w:r>
      <w:r>
        <w:rPr>
          <w:rFonts w:cs="Arial" w:hAnsi="Arial" w:eastAsia="Arial" w:ascii="Arial"/>
          <w:spacing w:val="5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pos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5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5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ndus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/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5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acad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5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/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5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cons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on.</w:t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ind w:left="120" w:right="82"/>
      </w:pPr>
      <w:r>
        <w:rPr>
          <w:rFonts w:cs="Arial" w:hAnsi="Arial" w:eastAsia="Arial" w:ascii="Arial"/>
          <w:spacing w:val="5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acco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acad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pos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app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phas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s.</w:t>
      </w:r>
      <w:r>
        <w:rPr>
          <w:rFonts w:cs="Arial" w:hAnsi="Arial" w:eastAsia="Arial" w:ascii="Arial"/>
          <w:spacing w:val="4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5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5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sab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4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our</w:t>
      </w:r>
      <w:r>
        <w:rPr>
          <w:rFonts w:cs="Arial" w:hAnsi="Arial" w:eastAsia="Arial" w:ascii="Arial"/>
          <w:spacing w:val="5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supe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sor</w:t>
      </w:r>
      <w:r>
        <w:rPr>
          <w:rFonts w:cs="Arial" w:hAnsi="Arial" w:eastAsia="Arial" w:ascii="Arial"/>
          <w:spacing w:val="5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4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4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4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om</w:t>
      </w:r>
      <w:r>
        <w:rPr>
          <w:rFonts w:cs="Arial" w:hAnsi="Arial" w:eastAsia="Arial" w:ascii="Arial"/>
          <w:spacing w:val="5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our</w:t>
      </w:r>
      <w:r>
        <w:rPr>
          <w:rFonts w:cs="Arial" w:hAnsi="Arial" w:eastAsia="Arial" w:ascii="Arial"/>
          <w:spacing w:val="4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/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app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on.</w:t>
      </w:r>
    </w:p>
    <w:p>
      <w:pPr>
        <w:rPr>
          <w:sz w:val="10"/>
          <w:szCs w:val="10"/>
        </w:rPr>
        <w:jc w:val="left"/>
        <w:spacing w:before="5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8"/>
          <w:szCs w:val="28"/>
        </w:rPr>
        <w:jc w:val="left"/>
        <w:ind w:left="120" w:right="7313"/>
      </w:pP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N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ame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Ema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i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l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T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e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l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e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phone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-4"/>
          <w:w w:val="100"/>
          <w:sz w:val="28"/>
          <w:szCs w:val="28"/>
        </w:rPr>
        <w:t>A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d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d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r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ess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8"/>
          <w:szCs w:val="28"/>
        </w:rPr>
        <w:jc w:val="both"/>
        <w:ind w:left="120" w:right="5603"/>
      </w:pP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R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esea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r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c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h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er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I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D</w:t>
      </w:r>
      <w:r>
        <w:rPr>
          <w:rFonts w:cs="Arial" w:hAnsi="Arial" w:eastAsia="Arial" w:ascii="Arial"/>
          <w:b/>
          <w:spacing w:val="-2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N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u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m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b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e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r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: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ind w:left="120" w:right="81"/>
      </w:pPr>
      <w:r>
        <w:rPr>
          <w:rFonts w:cs="Arial" w:hAnsi="Arial" w:eastAsia="Arial" w:ascii="Arial"/>
          <w:color w:val="0000FF"/>
          <w:sz w:val="22"/>
          <w:szCs w:val="22"/>
        </w:rPr>
      </w:r>
      <w:hyperlink r:id="rId4">
        <w:r>
          <w:rPr>
            <w:rFonts w:cs="Arial" w:hAnsi="Arial" w:eastAsia="Arial" w:ascii="Arial"/>
            <w:color w:val="0000FF"/>
            <w:spacing w:val="-1"/>
            <w:w w:val="100"/>
            <w:sz w:val="22"/>
            <w:szCs w:val="22"/>
            <w:u w:val="single" w:color="0000FF"/>
          </w:rPr>
          <w:t>R</w:t>
        </w:r>
        <w:r>
          <w:rPr>
            <w:rFonts w:cs="Arial" w:hAnsi="Arial" w:eastAsia="Arial" w:ascii="Arial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22"/>
            <w:szCs w:val="22"/>
            <w:u w:val="single" w:color="0000FF"/>
          </w:rPr>
          <w:t>es</w:t>
        </w:r>
        <w:r>
          <w:rPr>
            <w:rFonts w:cs="Arial" w:hAnsi="Arial" w:eastAsia="Arial" w:ascii="Arial"/>
            <w:color w:val="0000FF"/>
            <w:spacing w:val="0"/>
            <w:w w:val="100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22"/>
            <w:szCs w:val="22"/>
            <w:u w:val="single" w:color="0000FF"/>
          </w:rPr>
          <w:t>ea</w:t>
        </w:r>
        <w:r>
          <w:rPr>
            <w:rFonts w:cs="Arial" w:hAnsi="Arial" w:eastAsia="Arial" w:ascii="Arial"/>
            <w:color w:val="0000FF"/>
            <w:spacing w:val="1"/>
            <w:w w:val="100"/>
            <w:sz w:val="22"/>
            <w:szCs w:val="22"/>
            <w:u w:val="single" w:color="0000FF"/>
          </w:rPr>
          <w:t>r</w:t>
        </w:r>
        <w:r>
          <w:rPr>
            <w:rFonts w:cs="Arial" w:hAnsi="Arial" w:eastAsia="Arial" w:ascii="Arial"/>
            <w:color w:val="0000FF"/>
            <w:spacing w:val="1"/>
            <w:w w:val="100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22"/>
            <w:szCs w:val="22"/>
            <w:u w:val="single" w:color="0000FF"/>
          </w:rPr>
          <w:t>c</w:t>
        </w:r>
        <w:r>
          <w:rPr>
            <w:rFonts w:cs="Arial" w:hAnsi="Arial" w:eastAsia="Arial" w:ascii="Arial"/>
            <w:color w:val="0000FF"/>
            <w:spacing w:val="0"/>
            <w:w w:val="100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22"/>
            <w:szCs w:val="22"/>
            <w:u w:val="single" w:color="0000FF"/>
          </w:rPr>
          <w:t>he</w:t>
        </w:r>
        <w:r>
          <w:rPr>
            <w:rFonts w:cs="Arial" w:hAnsi="Arial" w:eastAsia="Arial" w:ascii="Arial"/>
            <w:color w:val="0000FF"/>
            <w:spacing w:val="-2"/>
            <w:w w:val="100"/>
            <w:sz w:val="22"/>
            <w:szCs w:val="22"/>
            <w:u w:val="single" w:color="0000FF"/>
          </w:rPr>
          <w:t>r</w:t>
        </w:r>
        <w:r>
          <w:rPr>
            <w:rFonts w:cs="Arial" w:hAnsi="Arial" w:eastAsia="Arial" w:ascii="Arial"/>
            <w:color w:val="0000FF"/>
            <w:spacing w:val="-2"/>
            <w:w w:val="100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1"/>
            <w:w w:val="100"/>
            <w:sz w:val="22"/>
            <w:szCs w:val="22"/>
            <w:u w:val="single" w:color="0000FF"/>
          </w:rPr>
          <w:t>I</w:t>
        </w:r>
        <w:r>
          <w:rPr>
            <w:rFonts w:cs="Arial" w:hAnsi="Arial" w:eastAsia="Arial" w:ascii="Arial"/>
            <w:color w:val="0000FF"/>
            <w:spacing w:val="1"/>
            <w:w w:val="100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22"/>
            <w:szCs w:val="22"/>
            <w:u w:val="single" w:color="0000FF"/>
          </w:rPr>
          <w:t>D</w:t>
        </w:r>
        <w:r>
          <w:rPr>
            <w:rFonts w:cs="Arial" w:hAnsi="Arial" w:eastAsia="Arial" w:ascii="Arial"/>
            <w:color w:val="0000FF"/>
            <w:spacing w:val="15"/>
            <w:w w:val="100"/>
            <w:sz w:val="22"/>
            <w:szCs w:val="22"/>
          </w:rPr>
          <w:t> </w:t>
        </w:r>
        <w:r>
          <w:rPr>
            <w:rFonts w:cs="Arial" w:hAnsi="Arial" w:eastAsia="Arial" w:ascii="Arial"/>
            <w:color w:val="000000"/>
            <w:spacing w:val="-1"/>
            <w:w w:val="100"/>
            <w:sz w:val="22"/>
            <w:szCs w:val="22"/>
          </w:rPr>
          <w:t>i</w:t>
        </w:r>
      </w:hyperlink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color w:val="000000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color w:val="000000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00000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color w:val="000000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ee</w:t>
      </w:r>
      <w:r>
        <w:rPr>
          <w:rFonts w:cs="Arial" w:hAnsi="Arial" w:eastAsia="Arial" w:ascii="Arial"/>
          <w:color w:val="000000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color w:val="000000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oduct</w:t>
      </w:r>
      <w:r>
        <w:rPr>
          <w:rFonts w:cs="Arial" w:hAnsi="Arial" w:eastAsia="Arial" w:ascii="Arial"/>
          <w:color w:val="000000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enab</w:t>
      </w:r>
      <w:r>
        <w:rPr>
          <w:rFonts w:cs="Arial" w:hAnsi="Arial" w:eastAsia="Arial" w:ascii="Arial"/>
          <w:color w:val="000000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color w:val="000000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color w:val="000000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00000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color w:val="000000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color w:val="000000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color w:val="000000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color w:val="000000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00000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color w:val="000000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00000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ana</w:t>
      </w:r>
      <w:r>
        <w:rPr>
          <w:rFonts w:cs="Arial" w:hAnsi="Arial" w:eastAsia="Arial" w:ascii="Arial"/>
          <w:color w:val="000000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color w:val="000000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00000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color w:val="000000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color w:val="000000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color w:val="000000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pub</w:t>
      </w:r>
      <w:r>
        <w:rPr>
          <w:rFonts w:cs="Arial" w:hAnsi="Arial" w:eastAsia="Arial" w:ascii="Arial"/>
          <w:color w:val="000000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color w:val="000000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ca</w:t>
      </w:r>
      <w:r>
        <w:rPr>
          <w:rFonts w:cs="Arial" w:hAnsi="Arial" w:eastAsia="Arial" w:ascii="Arial"/>
          <w:color w:val="000000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color w:val="000000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color w:val="000000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00000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color w:val="000000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color w:val="000000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color w:val="000000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000FF"/>
          <w:spacing w:val="0"/>
          <w:w w:val="100"/>
          <w:sz w:val="22"/>
          <w:szCs w:val="22"/>
        </w:rPr>
      </w:r>
      <w:hyperlink r:id="rId5">
        <w:r>
          <w:rPr>
            <w:rFonts w:cs="Arial" w:hAnsi="Arial" w:eastAsia="Arial" w:ascii="Arial"/>
            <w:color w:val="0000FF"/>
            <w:spacing w:val="0"/>
            <w:w w:val="100"/>
            <w:sz w:val="22"/>
            <w:szCs w:val="22"/>
            <w:u w:val="single" w:color="0000FF"/>
          </w:rPr>
          <w:t>h</w:t>
        </w:r>
        <w:r>
          <w:rPr>
            <w:rFonts w:cs="Arial" w:hAnsi="Arial" w:eastAsia="Arial" w:ascii="Arial"/>
            <w:color w:val="0000FF"/>
            <w:spacing w:val="0"/>
            <w:w w:val="100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1"/>
            <w:w w:val="100"/>
            <w:sz w:val="22"/>
            <w:szCs w:val="22"/>
            <w:u w:val="single" w:color="0000FF"/>
          </w:rPr>
          <w:t>-</w:t>
        </w:r>
        <w:r>
          <w:rPr>
            <w:rFonts w:cs="Arial" w:hAnsi="Arial" w:eastAsia="Arial" w:ascii="Arial"/>
            <w:color w:val="0000FF"/>
            <w:spacing w:val="1"/>
            <w:w w:val="100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-1"/>
            <w:w w:val="100"/>
            <w:sz w:val="22"/>
            <w:szCs w:val="22"/>
            <w:u w:val="single" w:color="0000FF"/>
          </w:rPr>
          <w:t>i</w:t>
        </w:r>
        <w:r>
          <w:rPr>
            <w:rFonts w:cs="Arial" w:hAnsi="Arial" w:eastAsia="Arial" w:ascii="Arial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22"/>
            <w:szCs w:val="22"/>
            <w:u w:val="single" w:color="0000FF"/>
          </w:rPr>
          <w:t>nde</w:t>
        </w:r>
        <w:r>
          <w:rPr>
            <w:rFonts w:cs="Arial" w:hAnsi="Arial" w:eastAsia="Arial" w:ascii="Arial"/>
            <w:color w:val="0000FF"/>
            <w:spacing w:val="-2"/>
            <w:w w:val="100"/>
            <w:sz w:val="22"/>
            <w:szCs w:val="22"/>
            <w:u w:val="single" w:color="0000FF"/>
          </w:rPr>
          <w:t>x</w:t>
        </w:r>
        <w:r>
          <w:rPr>
            <w:rFonts w:cs="Arial" w:hAnsi="Arial" w:eastAsia="Arial" w:ascii="Arial"/>
            <w:color w:val="0000FF"/>
            <w:spacing w:val="-2"/>
            <w:w w:val="100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-2"/>
            <w:w w:val="100"/>
            <w:sz w:val="22"/>
            <w:szCs w:val="22"/>
          </w:rPr>
        </w:r>
        <w:r>
          <w:rPr>
            <w:rFonts w:cs="Arial" w:hAnsi="Arial" w:eastAsia="Arial" w:ascii="Arial"/>
            <w:color w:val="0000FF"/>
            <w:spacing w:val="-2"/>
            <w:w w:val="100"/>
            <w:sz w:val="22"/>
            <w:szCs w:val="22"/>
          </w:rPr>
        </w:r>
        <w:r>
          <w:rPr>
            <w:rFonts w:cs="Arial" w:hAnsi="Arial" w:eastAsia="Arial" w:ascii="Arial"/>
            <w:color w:val="000000"/>
            <w:spacing w:val="0"/>
            <w:w w:val="100"/>
            <w:sz w:val="22"/>
            <w:szCs w:val="22"/>
          </w:rPr>
          <w:t>.</w:t>
        </w:r>
        <w:r>
          <w:rPr>
            <w:rFonts w:cs="Arial" w:hAnsi="Arial" w:eastAsia="Arial" w:ascii="Arial"/>
            <w:color w:val="000000"/>
            <w:spacing w:val="12"/>
            <w:w w:val="100"/>
            <w:sz w:val="22"/>
            <w:szCs w:val="22"/>
          </w:rPr>
          <w:t> </w:t>
        </w:r>
        <w:r>
          <w:rPr>
            <w:rFonts w:cs="Arial" w:hAnsi="Arial" w:eastAsia="Arial" w:ascii="Arial"/>
            <w:color w:val="000000"/>
            <w:spacing w:val="1"/>
            <w:w w:val="100"/>
            <w:sz w:val="22"/>
            <w:szCs w:val="22"/>
          </w:rPr>
          <w:t>I</w:t>
        </w:r>
      </w:hyperlink>
      <w:r>
        <w:rPr>
          <w:rFonts w:cs="Arial" w:hAnsi="Arial" w:eastAsia="Arial" w:ascii="Arial"/>
          <w:color w:val="000000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color w:val="000000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color w:val="000000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color w:val="000000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color w:val="000000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color w:val="000000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color w:val="000000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color w:val="000000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color w:val="000000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up</w:t>
      </w:r>
      <w:r>
        <w:rPr>
          <w:rFonts w:cs="Arial" w:hAnsi="Arial" w:eastAsia="Arial" w:ascii="Arial"/>
          <w:color w:val="000000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oaded</w:t>
      </w:r>
      <w:r>
        <w:rPr>
          <w:rFonts w:cs="Arial" w:hAnsi="Arial" w:eastAsia="Arial" w:ascii="Arial"/>
          <w:color w:val="000000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00000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color w:val="000000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color w:val="000000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00000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esea</w:t>
      </w:r>
      <w:r>
        <w:rPr>
          <w:rFonts w:cs="Arial" w:hAnsi="Arial" w:eastAsia="Arial" w:ascii="Arial"/>
          <w:color w:val="000000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color w:val="000000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color w:val="000000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color w:val="000000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000000"/>
          <w:spacing w:val="-4"/>
          <w:w w:val="100"/>
          <w:sz w:val="22"/>
          <w:szCs w:val="22"/>
        </w:rPr>
        <w:t>D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color w:val="000000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00000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nc</w:t>
      </w:r>
      <w:r>
        <w:rPr>
          <w:rFonts w:cs="Arial" w:hAnsi="Arial" w:eastAsia="Arial" w:ascii="Arial"/>
          <w:color w:val="000000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ud</w:t>
      </w:r>
      <w:r>
        <w:rPr>
          <w:rFonts w:cs="Arial" w:hAnsi="Arial" w:eastAsia="Arial" w:ascii="Arial"/>
          <w:color w:val="000000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color w:val="000000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00000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our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000FF"/>
          <w:spacing w:val="-49"/>
          <w:w w:val="100"/>
          <w:sz w:val="22"/>
          <w:szCs w:val="22"/>
        </w:rPr>
        <w:t> </w:t>
      </w:r>
      <w:hyperlink r:id="rId6">
        <w:r>
          <w:rPr>
            <w:rFonts w:cs="Arial" w:hAnsi="Arial" w:eastAsia="Arial" w:ascii="Arial"/>
            <w:color w:val="0000FF"/>
            <w:spacing w:val="0"/>
            <w:w w:val="100"/>
            <w:sz w:val="22"/>
            <w:szCs w:val="22"/>
            <w:u w:val="single" w:color="0000FF"/>
          </w:rPr>
          <w:t>h</w:t>
        </w:r>
        <w:r>
          <w:rPr>
            <w:rFonts w:cs="Arial" w:hAnsi="Arial" w:eastAsia="Arial" w:ascii="Arial"/>
            <w:color w:val="0000FF"/>
            <w:spacing w:val="0"/>
            <w:w w:val="100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1"/>
            <w:w w:val="100"/>
            <w:sz w:val="22"/>
            <w:szCs w:val="22"/>
            <w:u w:val="single" w:color="0000FF"/>
          </w:rPr>
          <w:t>-</w:t>
        </w:r>
        <w:r>
          <w:rPr>
            <w:rFonts w:cs="Arial" w:hAnsi="Arial" w:eastAsia="Arial" w:ascii="Arial"/>
            <w:color w:val="0000FF"/>
            <w:spacing w:val="1"/>
            <w:w w:val="100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-1"/>
            <w:w w:val="100"/>
            <w:sz w:val="22"/>
            <w:szCs w:val="22"/>
            <w:u w:val="single" w:color="0000FF"/>
          </w:rPr>
          <w:t>i</w:t>
        </w:r>
        <w:r>
          <w:rPr>
            <w:rFonts w:cs="Arial" w:hAnsi="Arial" w:eastAsia="Arial" w:ascii="Arial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22"/>
            <w:szCs w:val="22"/>
            <w:u w:val="single" w:color="0000FF"/>
          </w:rPr>
          <w:t>nde</w:t>
        </w:r>
        <w:r>
          <w:rPr>
            <w:rFonts w:cs="Arial" w:hAnsi="Arial" w:eastAsia="Arial" w:ascii="Arial"/>
            <w:color w:val="0000FF"/>
            <w:spacing w:val="-2"/>
            <w:w w:val="100"/>
            <w:sz w:val="22"/>
            <w:szCs w:val="22"/>
            <w:u w:val="single" w:color="0000FF"/>
          </w:rPr>
          <w:t>x</w:t>
        </w:r>
        <w:r>
          <w:rPr>
            <w:rFonts w:cs="Arial" w:hAnsi="Arial" w:eastAsia="Arial" w:ascii="Arial"/>
            <w:color w:val="0000FF"/>
            <w:spacing w:val="-2"/>
            <w:w w:val="100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-2"/>
            <w:w w:val="100"/>
            <w:sz w:val="22"/>
            <w:szCs w:val="22"/>
          </w:rPr>
        </w:r>
        <w:r>
          <w:rPr>
            <w:rFonts w:cs="Arial" w:hAnsi="Arial" w:eastAsia="Arial" w:ascii="Arial"/>
            <w:color w:val="0000FF"/>
            <w:spacing w:val="-2"/>
            <w:w w:val="100"/>
            <w:sz w:val="22"/>
            <w:szCs w:val="22"/>
          </w:rPr>
        </w:r>
        <w:r>
          <w:rPr>
            <w:rFonts w:cs="Arial" w:hAnsi="Arial" w:eastAsia="Arial" w:ascii="Arial"/>
            <w:color w:val="000000"/>
            <w:spacing w:val="0"/>
            <w:w w:val="100"/>
            <w:sz w:val="22"/>
            <w:szCs w:val="22"/>
          </w:rPr>
          <w:t>,</w:t>
        </w:r>
        <w:r>
          <w:rPr>
            <w:rFonts w:cs="Arial" w:hAnsi="Arial" w:eastAsia="Arial" w:ascii="Arial"/>
            <w:color w:val="000000"/>
            <w:spacing w:val="12"/>
            <w:w w:val="100"/>
            <w:sz w:val="22"/>
            <w:szCs w:val="22"/>
          </w:rPr>
          <w:t> </w:t>
        </w:r>
        <w:r>
          <w:rPr>
            <w:rFonts w:cs="Arial" w:hAnsi="Arial" w:eastAsia="Arial" w:ascii="Arial"/>
            <w:color w:val="000000"/>
            <w:spacing w:val="-1"/>
            <w:w w:val="100"/>
            <w:sz w:val="22"/>
            <w:szCs w:val="22"/>
          </w:rPr>
          <w:t>w</w:t>
        </w:r>
      </w:hyperlink>
      <w:r>
        <w:rPr>
          <w:rFonts w:cs="Arial" w:hAnsi="Arial" w:eastAsia="Arial" w:ascii="Arial"/>
          <w:color w:val="000000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000000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color w:val="000000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color w:val="000000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used</w:t>
      </w:r>
      <w:r>
        <w:rPr>
          <w:rFonts w:cs="Arial" w:hAnsi="Arial" w:eastAsia="Arial" w:ascii="Arial"/>
          <w:color w:val="000000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00000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cons</w:t>
      </w:r>
      <w:r>
        <w:rPr>
          <w:rFonts w:cs="Arial" w:hAnsi="Arial" w:eastAsia="Arial" w:ascii="Arial"/>
          <w:color w:val="000000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der</w:t>
      </w:r>
      <w:r>
        <w:rPr>
          <w:rFonts w:cs="Arial" w:hAnsi="Arial" w:eastAsia="Arial" w:ascii="Arial"/>
          <w:color w:val="000000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00000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our</w:t>
      </w:r>
      <w:r>
        <w:rPr>
          <w:rFonts w:cs="Arial" w:hAnsi="Arial" w:eastAsia="Arial" w:ascii="Arial"/>
          <w:color w:val="000000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app</w:t>
      </w:r>
      <w:r>
        <w:rPr>
          <w:rFonts w:cs="Arial" w:hAnsi="Arial" w:eastAsia="Arial" w:ascii="Arial"/>
          <w:color w:val="000000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color w:val="000000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ca</w:t>
      </w:r>
      <w:r>
        <w:rPr>
          <w:rFonts w:cs="Arial" w:hAnsi="Arial" w:eastAsia="Arial" w:ascii="Arial"/>
          <w:color w:val="000000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color w:val="000000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color w:val="000000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00000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color w:val="000000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color w:val="000000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00000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cade</w:t>
      </w:r>
      <w:r>
        <w:rPr>
          <w:rFonts w:cs="Arial" w:hAnsi="Arial" w:eastAsia="Arial" w:ascii="Arial"/>
          <w:color w:val="000000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color w:val="000000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color w:val="000000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00000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color w:val="000000"/>
          <w:spacing w:val="-4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000000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color w:val="000000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color w:val="000000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color w:val="000000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00000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color w:val="000000"/>
          <w:spacing w:val="-1"/>
          <w:w w:val="100"/>
          <w:sz w:val="22"/>
          <w:szCs w:val="22"/>
        </w:rPr>
        <w:t>Q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color w:val="000000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For</w:t>
      </w:r>
      <w:r>
        <w:rPr>
          <w:rFonts w:cs="Arial" w:hAnsi="Arial" w:eastAsia="Arial" w:ascii="Arial"/>
          <w:color w:val="000000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00000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000000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color w:val="000000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color w:val="000000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color w:val="000000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color w:val="000000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color w:val="000000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color w:val="000000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color w:val="000000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00000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color w:val="000000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ass</w:t>
      </w:r>
      <w:r>
        <w:rPr>
          <w:rFonts w:cs="Arial" w:hAnsi="Arial" w:eastAsia="Arial" w:ascii="Arial"/>
          <w:color w:val="000000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color w:val="000000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00000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color w:val="000000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00000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set</w:t>
      </w:r>
      <w:r>
        <w:rPr>
          <w:rFonts w:cs="Arial" w:hAnsi="Arial" w:eastAsia="Arial" w:ascii="Arial"/>
          <w:color w:val="000000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up</w:t>
      </w:r>
      <w:r>
        <w:rPr>
          <w:rFonts w:cs="Arial" w:hAnsi="Arial" w:eastAsia="Arial" w:ascii="Arial"/>
          <w:color w:val="000000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color w:val="000000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00000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ese</w:t>
      </w:r>
      <w:r>
        <w:rPr>
          <w:rFonts w:cs="Arial" w:hAnsi="Arial" w:eastAsia="Arial" w:ascii="Arial"/>
          <w:color w:val="000000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color w:val="000000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che</w:t>
      </w:r>
      <w:r>
        <w:rPr>
          <w:rFonts w:cs="Arial" w:hAnsi="Arial" w:eastAsia="Arial" w:ascii="Arial"/>
          <w:color w:val="000000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color w:val="000000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00000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ccount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000FF"/>
          <w:spacing w:val="-60"/>
          <w:w w:val="100"/>
          <w:sz w:val="22"/>
          <w:szCs w:val="22"/>
        </w:rPr>
        <w:t> </w:t>
      </w:r>
      <w:hyperlink r:id="rId7">
        <w:r>
          <w:rPr>
            <w:rFonts w:cs="Arial" w:hAnsi="Arial" w:eastAsia="Arial" w:ascii="Arial"/>
            <w:color w:val="0000FF"/>
            <w:spacing w:val="0"/>
            <w:w w:val="100"/>
            <w:sz w:val="22"/>
            <w:szCs w:val="22"/>
            <w:u w:val="single" w:color="0000FF"/>
          </w:rPr>
          <w:t>c</w:t>
        </w:r>
        <w:r>
          <w:rPr>
            <w:rFonts w:cs="Arial" w:hAnsi="Arial" w:eastAsia="Arial" w:ascii="Arial"/>
            <w:color w:val="0000FF"/>
            <w:spacing w:val="-1"/>
            <w:w w:val="100"/>
            <w:sz w:val="22"/>
            <w:szCs w:val="22"/>
            <w:u w:val="single" w:color="0000FF"/>
          </w:rPr>
          <w:t>l</w:t>
        </w:r>
        <w:r>
          <w:rPr>
            <w:rFonts w:cs="Arial" w:hAnsi="Arial" w:eastAsia="Arial" w:ascii="Arial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-1"/>
            <w:w w:val="100"/>
            <w:sz w:val="22"/>
            <w:szCs w:val="22"/>
            <w:u w:val="single" w:color="0000FF"/>
          </w:rPr>
          <w:t>i</w:t>
        </w:r>
        <w:r>
          <w:rPr>
            <w:rFonts w:cs="Arial" w:hAnsi="Arial" w:eastAsia="Arial" w:ascii="Arial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22"/>
            <w:szCs w:val="22"/>
            <w:u w:val="single" w:color="0000FF"/>
          </w:rPr>
          <w:t>ck</w:t>
        </w:r>
        <w:r>
          <w:rPr>
            <w:rFonts w:cs="Arial" w:hAnsi="Arial" w:eastAsia="Arial" w:ascii="Arial"/>
            <w:color w:val="0000FF"/>
            <w:spacing w:val="1"/>
            <w:w w:val="100"/>
            <w:sz w:val="22"/>
            <w:szCs w:val="22"/>
            <w:u w:val="single" w:color="0000FF"/>
          </w:rPr>
          <w:t> </w:t>
        </w:r>
        <w:r>
          <w:rPr>
            <w:rFonts w:cs="Arial" w:hAnsi="Arial" w:eastAsia="Arial" w:ascii="Arial"/>
            <w:color w:val="0000FF"/>
            <w:spacing w:val="0"/>
            <w:w w:val="100"/>
            <w:sz w:val="22"/>
            <w:szCs w:val="22"/>
            <w:u w:val="single" w:color="0000FF"/>
          </w:rPr>
          <w:t>h</w:t>
        </w:r>
        <w:r>
          <w:rPr>
            <w:rFonts w:cs="Arial" w:hAnsi="Arial" w:eastAsia="Arial" w:ascii="Arial"/>
            <w:color w:val="0000FF"/>
            <w:spacing w:val="0"/>
            <w:w w:val="100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22"/>
            <w:szCs w:val="22"/>
            <w:u w:val="single" w:color="0000FF"/>
          </w:rPr>
          <w:t>e</w:t>
        </w:r>
        <w:r>
          <w:rPr>
            <w:rFonts w:cs="Arial" w:hAnsi="Arial" w:eastAsia="Arial" w:ascii="Arial"/>
            <w:color w:val="0000FF"/>
            <w:spacing w:val="0"/>
            <w:w w:val="100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1"/>
            <w:w w:val="100"/>
            <w:sz w:val="22"/>
            <w:szCs w:val="22"/>
            <w:u w:val="single" w:color="0000FF"/>
          </w:rPr>
          <w:t>r</w:t>
        </w:r>
        <w:r>
          <w:rPr>
            <w:rFonts w:cs="Arial" w:hAnsi="Arial" w:eastAsia="Arial" w:ascii="Arial"/>
            <w:color w:val="0000FF"/>
            <w:spacing w:val="1"/>
            <w:w w:val="100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-3"/>
            <w:w w:val="100"/>
            <w:sz w:val="22"/>
            <w:szCs w:val="22"/>
            <w:u w:val="single" w:color="0000FF"/>
          </w:rPr>
          <w:t>e</w:t>
        </w:r>
        <w:r>
          <w:rPr>
            <w:rFonts w:cs="Arial" w:hAnsi="Arial" w:eastAsia="Arial" w:ascii="Arial"/>
            <w:color w:val="0000FF"/>
            <w:spacing w:val="-3"/>
            <w:w w:val="100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-3"/>
            <w:w w:val="100"/>
            <w:sz w:val="22"/>
            <w:szCs w:val="22"/>
          </w:rPr>
        </w:r>
        <w:r>
          <w:rPr>
            <w:rFonts w:cs="Arial" w:hAnsi="Arial" w:eastAsia="Arial" w:ascii="Arial"/>
            <w:color w:val="0000FF"/>
            <w:spacing w:val="-3"/>
            <w:w w:val="100"/>
            <w:sz w:val="22"/>
            <w:szCs w:val="22"/>
          </w:rPr>
        </w:r>
        <w:r>
          <w:rPr>
            <w:rFonts w:cs="Arial" w:hAnsi="Arial" w:eastAsia="Arial" w:ascii="Arial"/>
            <w:color w:val="000000"/>
            <w:spacing w:val="0"/>
            <w:w w:val="100"/>
            <w:sz w:val="22"/>
            <w:szCs w:val="22"/>
          </w:rPr>
          <w:t>.</w:t>
        </w:r>
      </w:hyperlink>
    </w:p>
    <w:p>
      <w:pPr>
        <w:rPr>
          <w:sz w:val="22"/>
          <w:szCs w:val="22"/>
        </w:rPr>
        <w:jc w:val="left"/>
        <w:spacing w:before="2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9"/>
        <w:ind w:left="120"/>
      </w:pPr>
      <w:r>
        <w:rPr>
          <w:rFonts w:cs="Arial" w:hAnsi="Arial" w:eastAsia="Arial" w:ascii="Arial"/>
          <w:b/>
          <w:sz w:val="24"/>
          <w:szCs w:val="24"/>
        </w:rPr>
      </w:r>
      <w:r>
        <w:rPr>
          <w:rFonts w:cs="Arial" w:hAnsi="Arial" w:eastAsia="Arial" w:ascii="Arial"/>
          <w:b/>
          <w:spacing w:val="1"/>
          <w:w w:val="100"/>
          <w:sz w:val="24"/>
          <w:szCs w:val="24"/>
          <w:u w:val="thick" w:color="000000"/>
        </w:rPr>
        <w:t>E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du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  <w:u w:val="thick" w:color="000000"/>
        </w:rPr>
        <w:t>c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sz w:val="24"/>
          <w:szCs w:val="24"/>
          <w:u w:val="thick" w:color="000000"/>
        </w:rPr>
        <w:t>a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sz w:val="24"/>
          <w:szCs w:val="24"/>
          <w:u w:val="thick" w:color="000000"/>
        </w:rPr>
        <w:t>t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i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on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20"/>
      </w:pP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st</w:t>
      </w:r>
      <w:r>
        <w:rPr>
          <w:rFonts w:cs="Arial" w:hAnsi="Arial" w:eastAsia="Arial" w:ascii="Arial"/>
          <w:spacing w:val="3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any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ua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position w:val="-1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ned,</w:t>
      </w:r>
      <w:r>
        <w:rPr>
          <w:rFonts w:cs="Arial" w:hAnsi="Arial" w:eastAsia="Arial" w:ascii="Arial"/>
          <w:spacing w:val="3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position w:val="-1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position w:val="-1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as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and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position w:val="-1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hen.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7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9" w:lineRule="exact" w:line="260"/>
        <w:ind w:left="120"/>
      </w:pPr>
      <w:r>
        <w:rPr>
          <w:rFonts w:cs="Arial" w:hAnsi="Arial" w:eastAsia="Arial" w:ascii="Arial"/>
          <w:b/>
          <w:position w:val="-1"/>
          <w:sz w:val="24"/>
          <w:szCs w:val="24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  <w:t>C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  <w:u w:val="thick" w:color="000000"/>
        </w:rPr>
        <w:t>a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  <w:t>r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  <w:u w:val="thick" w:color="000000"/>
        </w:rPr>
        <w:t>eer</w:t>
      </w:r>
      <w:r>
        <w:rPr>
          <w:rFonts w:cs="Arial" w:hAnsi="Arial" w:eastAsia="Arial" w:ascii="Arial"/>
          <w:b/>
          <w:spacing w:val="-3"/>
          <w:w w:val="100"/>
          <w:position w:val="-1"/>
          <w:sz w:val="24"/>
          <w:szCs w:val="24"/>
          <w:u w:val="thick" w:color="00000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  <w:t>O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-4"/>
          <w:w w:val="100"/>
          <w:position w:val="-1"/>
          <w:sz w:val="24"/>
          <w:szCs w:val="24"/>
          <w:u w:val="thick" w:color="000000"/>
        </w:rPr>
        <w:t>v</w:t>
      </w:r>
      <w:r>
        <w:rPr>
          <w:rFonts w:cs="Arial" w:hAnsi="Arial" w:eastAsia="Arial" w:ascii="Arial"/>
          <w:b/>
          <w:spacing w:val="-4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  <w:u w:val="thick" w:color="000000"/>
        </w:rPr>
        <w:t>e</w:t>
      </w:r>
      <w:r>
        <w:rPr>
          <w:rFonts w:cs="Arial" w:hAnsi="Arial" w:eastAsia="Arial" w:ascii="Arial"/>
          <w:b/>
          <w:spacing w:val="3"/>
          <w:w w:val="100"/>
          <w:position w:val="-1"/>
          <w:sz w:val="24"/>
          <w:szCs w:val="24"/>
          <w:u w:val="thick" w:color="000000"/>
        </w:rPr>
        <w:t>r</w:t>
      </w:r>
      <w:r>
        <w:rPr>
          <w:rFonts w:cs="Arial" w:hAnsi="Arial" w:eastAsia="Arial" w:ascii="Arial"/>
          <w:b/>
          <w:spacing w:val="3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-4"/>
          <w:w w:val="100"/>
          <w:position w:val="-1"/>
          <w:sz w:val="24"/>
          <w:szCs w:val="24"/>
          <w:u w:val="thick" w:color="000000"/>
        </w:rPr>
        <w:t>v</w:t>
      </w:r>
      <w:r>
        <w:rPr>
          <w:rFonts w:cs="Arial" w:hAnsi="Arial" w:eastAsia="Arial" w:ascii="Arial"/>
          <w:b/>
          <w:spacing w:val="-4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  <w:t>i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position w:val="-1"/>
          <w:sz w:val="24"/>
          <w:szCs w:val="24"/>
          <w:u w:val="thick" w:color="000000"/>
        </w:rPr>
        <w:t>e</w:t>
      </w:r>
      <w:r>
        <w:rPr>
          <w:rFonts w:cs="Arial" w:hAnsi="Arial" w:eastAsia="Arial" w:ascii="Arial"/>
          <w:b/>
          <w:spacing w:val="-1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  <w:t>w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</w:r>
      <w:r>
        <w:rPr>
          <w:rFonts w:cs="Arial" w:hAnsi="Arial" w:eastAsia="Arial" w:ascii="Arial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7" w:lineRule="exact" w:line="240"/>
        <w:ind w:left="120" w:right="8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pos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ease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ude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pos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pos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on.</w:t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20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cent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pos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20"/>
      </w:pPr>
      <w:r>
        <w:rPr>
          <w:rFonts w:cs="Arial" w:hAnsi="Arial" w:eastAsia="Arial" w:ascii="Arial"/>
          <w:b/>
          <w:sz w:val="24"/>
          <w:szCs w:val="24"/>
        </w:rPr>
      </w:r>
      <w:r>
        <w:rPr>
          <w:rFonts w:cs="Arial" w:hAnsi="Arial" w:eastAsia="Arial" w:ascii="Arial"/>
          <w:b/>
          <w:spacing w:val="-8"/>
          <w:w w:val="100"/>
          <w:sz w:val="24"/>
          <w:szCs w:val="24"/>
          <w:u w:val="thick" w:color="000000"/>
        </w:rPr>
        <w:t>A</w:t>
      </w:r>
      <w:r>
        <w:rPr>
          <w:rFonts w:cs="Arial" w:hAnsi="Arial" w:eastAsia="Arial" w:ascii="Arial"/>
          <w:b/>
          <w:spacing w:val="-8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5"/>
          <w:w w:val="100"/>
          <w:sz w:val="24"/>
          <w:szCs w:val="24"/>
          <w:u w:val="thick" w:color="000000"/>
        </w:rPr>
        <w:t>w</w:t>
      </w:r>
      <w:r>
        <w:rPr>
          <w:rFonts w:cs="Arial" w:hAnsi="Arial" w:eastAsia="Arial" w:ascii="Arial"/>
          <w:b/>
          <w:spacing w:val="5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sz w:val="24"/>
          <w:szCs w:val="24"/>
          <w:u w:val="thick" w:color="000000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r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d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sz w:val="24"/>
          <w:szCs w:val="24"/>
          <w:u w:val="thick" w:color="000000"/>
        </w:rPr>
        <w:t>s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/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D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i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sz w:val="24"/>
          <w:szCs w:val="24"/>
          <w:u w:val="thick" w:color="000000"/>
        </w:rPr>
        <w:t>s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  <w:u w:val="thick" w:color="000000"/>
        </w:rPr>
        <w:t>t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i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n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sz w:val="24"/>
          <w:szCs w:val="24"/>
          <w:u w:val="thick" w:color="000000"/>
        </w:rPr>
        <w:t>c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  <w:u w:val="thick" w:color="000000"/>
        </w:rPr>
        <w:t>t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i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o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n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sz w:val="24"/>
          <w:szCs w:val="24"/>
          <w:u w:val="thick" w:color="000000"/>
        </w:rPr>
        <w:t>s</w:t>
      </w:r>
      <w:r>
        <w:rPr>
          <w:rFonts w:cs="Arial" w:hAnsi="Arial" w:eastAsia="Arial" w:ascii="Arial"/>
          <w:b/>
          <w:spacing w:val="-2"/>
          <w:w w:val="100"/>
          <w:sz w:val="24"/>
          <w:szCs w:val="24"/>
          <w:u w:val="thick" w:color="000000"/>
        </w:rPr>
        <w:t>/</w:t>
      </w:r>
      <w:r>
        <w:rPr>
          <w:rFonts w:cs="Arial" w:hAnsi="Arial" w:eastAsia="Arial" w:ascii="Arial"/>
          <w:b/>
          <w:spacing w:val="-2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R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sz w:val="24"/>
          <w:szCs w:val="24"/>
          <w:u w:val="thick" w:color="000000"/>
        </w:rPr>
        <w:t>esea</w:t>
      </w:r>
      <w:r>
        <w:rPr>
          <w:rFonts w:cs="Arial" w:hAnsi="Arial" w:eastAsia="Arial" w:ascii="Arial"/>
          <w:b/>
          <w:spacing w:val="-2"/>
          <w:w w:val="100"/>
          <w:sz w:val="24"/>
          <w:szCs w:val="24"/>
          <w:u w:val="thick" w:color="000000"/>
        </w:rPr>
        <w:t>r</w:t>
      </w:r>
      <w:r>
        <w:rPr>
          <w:rFonts w:cs="Arial" w:hAnsi="Arial" w:eastAsia="Arial" w:ascii="Arial"/>
          <w:b/>
          <w:spacing w:val="-2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sz w:val="24"/>
          <w:szCs w:val="24"/>
          <w:u w:val="thick" w:color="000000"/>
        </w:rPr>
        <w:t>ch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  <w:u w:val="thick" w:color="000000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F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sz w:val="24"/>
          <w:szCs w:val="24"/>
          <w:u w:val="thick" w:color="000000"/>
        </w:rPr>
        <w:t>e</w:t>
      </w:r>
      <w:r>
        <w:rPr>
          <w:rFonts w:cs="Arial" w:hAnsi="Arial" w:eastAsia="Arial" w:ascii="Arial"/>
          <w:b/>
          <w:spacing w:val="-2"/>
          <w:w w:val="100"/>
          <w:sz w:val="24"/>
          <w:szCs w:val="24"/>
          <w:u w:val="thick" w:color="000000"/>
        </w:rPr>
        <w:t>l</w:t>
      </w:r>
      <w:r>
        <w:rPr>
          <w:rFonts w:cs="Arial" w:hAnsi="Arial" w:eastAsia="Arial" w:ascii="Arial"/>
          <w:b/>
          <w:spacing w:val="-2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l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-3"/>
          <w:w w:val="100"/>
          <w:sz w:val="24"/>
          <w:szCs w:val="24"/>
          <w:u w:val="thick" w:color="000000"/>
        </w:rPr>
        <w:t>o</w:t>
      </w:r>
      <w:r>
        <w:rPr>
          <w:rFonts w:cs="Arial" w:hAnsi="Arial" w:eastAsia="Arial" w:ascii="Arial"/>
          <w:b/>
          <w:spacing w:val="-3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3"/>
          <w:w w:val="100"/>
          <w:sz w:val="24"/>
          <w:szCs w:val="24"/>
          <w:u w:val="thick" w:color="000000"/>
        </w:rPr>
        <w:t>w</w:t>
      </w:r>
      <w:r>
        <w:rPr>
          <w:rFonts w:cs="Arial" w:hAnsi="Arial" w:eastAsia="Arial" w:ascii="Arial"/>
          <w:b/>
          <w:spacing w:val="3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sz w:val="24"/>
          <w:szCs w:val="24"/>
          <w:u w:val="thick" w:color="000000"/>
        </w:rPr>
        <w:t>s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h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i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-3"/>
          <w:w w:val="100"/>
          <w:sz w:val="24"/>
          <w:szCs w:val="24"/>
          <w:u w:val="thick" w:color="000000"/>
        </w:rPr>
        <w:t>p</w:t>
      </w:r>
      <w:r>
        <w:rPr>
          <w:rFonts w:cs="Arial" w:hAnsi="Arial" w:eastAsia="Arial" w:ascii="Arial"/>
          <w:b/>
          <w:spacing w:val="-3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sz w:val="24"/>
          <w:szCs w:val="24"/>
          <w:u w:val="thick" w:color="000000"/>
        </w:rPr>
        <w:t>s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/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C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sz w:val="24"/>
          <w:szCs w:val="24"/>
          <w:u w:val="thick" w:color="000000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r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sz w:val="24"/>
          <w:szCs w:val="24"/>
          <w:u w:val="thick" w:color="000000"/>
        </w:rPr>
        <w:t>t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i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sz w:val="24"/>
          <w:szCs w:val="24"/>
          <w:u w:val="thick" w:color="000000"/>
        </w:rPr>
        <w:t>f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i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sz w:val="24"/>
          <w:szCs w:val="24"/>
          <w:u w:val="thick" w:color="000000"/>
        </w:rPr>
        <w:t>ca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  <w:u w:val="thick" w:color="000000"/>
        </w:rPr>
        <w:t>t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sz w:val="24"/>
          <w:szCs w:val="24"/>
          <w:u w:val="thick" w:color="000000"/>
        </w:rPr>
        <w:t>e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s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20" w:right="81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ds,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ps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on,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by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ost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annua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ised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s.</w:t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20" w:right="83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cand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3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3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3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choose</w:t>
      </w:r>
      <w:r>
        <w:rPr>
          <w:rFonts w:cs="Arial" w:hAnsi="Arial" w:eastAsia="Arial" w:ascii="Arial"/>
          <w:spacing w:val="3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spacing w:val="3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3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ps</w:t>
      </w:r>
      <w:r>
        <w:rPr>
          <w:rFonts w:cs="Arial" w:hAnsi="Arial" w:eastAsia="Arial" w:ascii="Arial"/>
          <w:spacing w:val="3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hat</w:t>
      </w:r>
      <w:r>
        <w:rPr>
          <w:rFonts w:cs="Arial" w:hAnsi="Arial" w:eastAsia="Arial" w:ascii="Arial"/>
          <w:spacing w:val="3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hey</w:t>
      </w:r>
      <w:r>
        <w:rPr>
          <w:rFonts w:cs="Arial" w:hAnsi="Arial" w:eastAsia="Arial" w:ascii="Arial"/>
          <w:spacing w:val="3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3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but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ned.</w:t>
      </w:r>
    </w:p>
    <w:p>
      <w:pPr>
        <w:rPr>
          <w:sz w:val="20"/>
          <w:szCs w:val="20"/>
        </w:rPr>
        <w:jc w:val="left"/>
        <w:spacing w:before="18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9" w:lineRule="exact" w:line="260"/>
        <w:ind w:left="120"/>
      </w:pPr>
      <w:r>
        <w:rPr>
          <w:rFonts w:cs="Arial" w:hAnsi="Arial" w:eastAsia="Arial" w:ascii="Arial"/>
          <w:b/>
          <w:position w:val="-1"/>
          <w:sz w:val="24"/>
          <w:szCs w:val="24"/>
        </w:rPr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  <w:u w:val="thick" w:color="000000"/>
        </w:rPr>
        <w:t>P</w:t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  <w:t>ubl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  <w:t>i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  <w:u w:val="thick" w:color="000000"/>
        </w:rPr>
        <w:t>c</w:t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  <w:u w:val="thick" w:color="000000"/>
        </w:rPr>
        <w:t>a</w:t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position w:val="-1"/>
          <w:sz w:val="24"/>
          <w:szCs w:val="24"/>
          <w:u w:val="thick" w:color="000000"/>
        </w:rPr>
        <w:t>t</w:t>
      </w:r>
      <w:r>
        <w:rPr>
          <w:rFonts w:cs="Arial" w:hAnsi="Arial" w:eastAsia="Arial" w:ascii="Arial"/>
          <w:b/>
          <w:spacing w:val="-1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  <w:t>i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  <w:t>ons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</w:r>
      <w:r>
        <w:rPr>
          <w:rFonts w:cs="Arial" w:hAnsi="Arial" w:eastAsia="Arial" w:ascii="Arial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  <w:ind w:left="120"/>
        <w:sectPr>
          <w:pgSz w:w="12240" w:h="15840"/>
          <w:pgMar w:top="1380" w:bottom="280" w:left="1680" w:right="1680"/>
        </w:sectPr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ease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17"/>
          <w:szCs w:val="17"/>
        </w:rPr>
        <w:jc w:val="left"/>
        <w:spacing w:before="7" w:lineRule="exact" w:line="160"/>
      </w:pPr>
      <w:r>
        <w:rPr>
          <w:sz w:val="17"/>
          <w:szCs w:val="17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spacing w:before="32"/>
        <w:ind w:left="120" w:right="82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pub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ons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pub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shou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anised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by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app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subse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ons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‘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eer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pub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‘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ook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2"/>
          <w:szCs w:val="22"/>
        </w:rPr>
        <w:jc w:val="both"/>
        <w:spacing w:lineRule="exact" w:line="240"/>
        <w:ind w:left="120" w:right="90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‘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nce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esen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pos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c.</w:t>
      </w:r>
      <w:r>
        <w:rPr>
          <w:rFonts w:cs="Arial" w:hAnsi="Arial" w:eastAsia="Arial" w:ascii="Arial"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can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sepa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head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</w:p>
    <w:p>
      <w:pPr>
        <w:rPr>
          <w:rFonts w:cs="Arial" w:hAnsi="Arial" w:eastAsia="Arial" w:ascii="Arial"/>
          <w:sz w:val="22"/>
          <w:szCs w:val="22"/>
        </w:rPr>
        <w:jc w:val="both"/>
        <w:spacing w:before="1"/>
        <w:ind w:left="120" w:right="5105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‘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esen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).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ind w:left="120" w:right="84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For</w:t>
      </w:r>
      <w:r>
        <w:rPr>
          <w:rFonts w:cs="Arial" w:hAnsi="Arial" w:eastAsia="Arial" w:ascii="Arial"/>
          <w:spacing w:val="3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pee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ons,</w:t>
      </w:r>
      <w:r>
        <w:rPr>
          <w:rFonts w:cs="Arial" w:hAnsi="Arial" w:eastAsia="Arial" w:ascii="Arial"/>
          <w:spacing w:val="3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our</w:t>
      </w:r>
      <w:r>
        <w:rPr>
          <w:rFonts w:cs="Arial" w:hAnsi="Arial" w:eastAsia="Arial" w:ascii="Arial"/>
          <w:spacing w:val="3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uence</w:t>
      </w:r>
      <w:r>
        <w:rPr>
          <w:rFonts w:cs="Arial" w:hAnsi="Arial" w:eastAsia="Arial" w:ascii="Arial"/>
          <w:spacing w:val="3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3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3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epend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hat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e.</w:t>
      </w:r>
      <w:r>
        <w:rPr>
          <w:rFonts w:cs="Arial" w:hAnsi="Arial" w:eastAsia="Arial" w:ascii="Arial"/>
          <w:spacing w:val="4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4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4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ead</w:t>
      </w:r>
      <w:r>
        <w:rPr>
          <w:rFonts w:cs="Arial" w:hAnsi="Arial" w:eastAsia="Arial" w:ascii="Arial"/>
          <w:spacing w:val="4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3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4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der</w:t>
      </w:r>
      <w:r>
        <w:rPr>
          <w:rFonts w:cs="Arial" w:hAnsi="Arial" w:eastAsia="Arial" w:ascii="Arial"/>
          <w:spacing w:val="3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east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hose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pub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on.</w:t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spacing w:lineRule="exact" w:line="240"/>
        <w:ind w:left="120" w:right="81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hat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oduced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ush</w:t>
      </w:r>
      <w:r>
        <w:rPr>
          <w:rFonts w:cs="Arial" w:hAnsi="Arial" w:eastAsia="Arial" w:ascii="Arial"/>
          <w:spacing w:val="3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4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ons</w:t>
      </w:r>
      <w:r>
        <w:rPr>
          <w:rFonts w:cs="Arial" w:hAnsi="Arial" w:eastAsia="Arial" w:ascii="Arial"/>
          <w:spacing w:val="3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3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end</w:t>
      </w:r>
      <w:r>
        <w:rPr>
          <w:rFonts w:cs="Arial" w:hAnsi="Arial" w:eastAsia="Arial" w:ascii="Arial"/>
          <w:spacing w:val="3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spacing w:val="4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our</w:t>
      </w:r>
      <w:r>
        <w:rPr>
          <w:rFonts w:cs="Arial" w:hAnsi="Arial" w:eastAsia="Arial" w:ascii="Arial"/>
          <w:spacing w:val="4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3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3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</w:p>
    <w:p>
      <w:pPr>
        <w:rPr>
          <w:rFonts w:cs="Arial" w:hAnsi="Arial" w:eastAsia="Arial" w:ascii="Arial"/>
          <w:sz w:val="22"/>
          <w:szCs w:val="22"/>
        </w:rPr>
        <w:jc w:val="both"/>
        <w:spacing w:before="2" w:lineRule="exact" w:line="240"/>
        <w:ind w:left="121" w:right="81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‘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‘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under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anusc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shou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not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e,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but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can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s,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</w:p>
    <w:p>
      <w:pPr>
        <w:rPr>
          <w:rFonts w:cs="Arial" w:hAnsi="Arial" w:eastAsia="Arial" w:ascii="Arial"/>
          <w:sz w:val="22"/>
          <w:szCs w:val="22"/>
        </w:rPr>
        <w:jc w:val="both"/>
        <w:spacing w:lineRule="exact" w:line="240"/>
        <w:ind w:left="121" w:right="5622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ind w:left="121" w:right="780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cons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ear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our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/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both"/>
        <w:ind w:left="120" w:right="7950"/>
      </w:pPr>
      <w:r>
        <w:rPr>
          <w:rFonts w:cs="Arial" w:hAnsi="Arial" w:eastAsia="Arial" w:ascii="Arial"/>
          <w:b/>
          <w:sz w:val="24"/>
          <w:szCs w:val="24"/>
        </w:rPr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G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r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sz w:val="24"/>
          <w:szCs w:val="24"/>
          <w:u w:val="thick" w:color="000000"/>
        </w:rPr>
        <w:t>a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n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sz w:val="24"/>
          <w:szCs w:val="24"/>
          <w:u w:val="thick" w:color="000000"/>
        </w:rPr>
        <w:t>ts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ind w:left="120" w:right="5938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ease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ind w:left="120" w:right="84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been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ded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such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ear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ded;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und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on;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e;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ount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ded;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our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2"/>
          <w:szCs w:val="22"/>
        </w:rPr>
        <w:jc w:val="left"/>
        <w:spacing w:before="2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9" w:lineRule="exact" w:line="260"/>
        <w:ind w:left="120"/>
      </w:pPr>
      <w:r>
        <w:rPr>
          <w:rFonts w:cs="Arial" w:hAnsi="Arial" w:eastAsia="Arial" w:ascii="Arial"/>
          <w:b/>
          <w:position w:val="-1"/>
          <w:sz w:val="24"/>
          <w:szCs w:val="24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  <w:t>R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  <w:u w:val="thick" w:color="000000"/>
        </w:rPr>
        <w:t>esea</w:t>
      </w:r>
      <w:r>
        <w:rPr>
          <w:rFonts w:cs="Arial" w:hAnsi="Arial" w:eastAsia="Arial" w:ascii="Arial"/>
          <w:b/>
          <w:spacing w:val="-2"/>
          <w:w w:val="100"/>
          <w:position w:val="-1"/>
          <w:sz w:val="24"/>
          <w:szCs w:val="24"/>
          <w:u w:val="thick" w:color="000000"/>
        </w:rPr>
        <w:t>r</w:t>
      </w:r>
      <w:r>
        <w:rPr>
          <w:rFonts w:cs="Arial" w:hAnsi="Arial" w:eastAsia="Arial" w:ascii="Arial"/>
          <w:b/>
          <w:spacing w:val="-2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  <w:u w:val="thick" w:color="000000"/>
        </w:rPr>
        <w:t>ch</w:t>
      </w:r>
      <w:r>
        <w:rPr>
          <w:rFonts w:cs="Arial" w:hAnsi="Arial" w:eastAsia="Arial" w:ascii="Arial"/>
          <w:b/>
          <w:spacing w:val="-1"/>
          <w:w w:val="100"/>
          <w:position w:val="-1"/>
          <w:sz w:val="24"/>
          <w:szCs w:val="24"/>
          <w:u w:val="thick" w:color="00000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  <w:t>I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  <w:t>n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position w:val="-1"/>
          <w:sz w:val="24"/>
          <w:szCs w:val="24"/>
          <w:u w:val="thick" w:color="000000"/>
        </w:rPr>
        <w:t>t</w:t>
      </w:r>
      <w:r>
        <w:rPr>
          <w:rFonts w:cs="Arial" w:hAnsi="Arial" w:eastAsia="Arial" w:ascii="Arial"/>
          <w:b/>
          <w:spacing w:val="-1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  <w:u w:val="thick" w:color="000000"/>
        </w:rPr>
        <w:t>e</w:t>
      </w:r>
      <w:r>
        <w:rPr>
          <w:rFonts w:cs="Arial" w:hAnsi="Arial" w:eastAsia="Arial" w:ascii="Arial"/>
          <w:b/>
          <w:spacing w:val="-2"/>
          <w:w w:val="100"/>
          <w:position w:val="-1"/>
          <w:sz w:val="24"/>
          <w:szCs w:val="24"/>
          <w:u w:val="thick" w:color="000000"/>
        </w:rPr>
        <w:t>r</w:t>
      </w:r>
      <w:r>
        <w:rPr>
          <w:rFonts w:cs="Arial" w:hAnsi="Arial" w:eastAsia="Arial" w:ascii="Arial"/>
          <w:b/>
          <w:spacing w:val="-2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  <w:u w:val="thick" w:color="000000"/>
        </w:rPr>
        <w:t>es</w:t>
      </w:r>
      <w:r>
        <w:rPr>
          <w:rFonts w:cs="Arial" w:hAnsi="Arial" w:eastAsia="Arial" w:ascii="Arial"/>
          <w:b/>
          <w:spacing w:val="-1"/>
          <w:w w:val="100"/>
          <w:position w:val="-1"/>
          <w:sz w:val="24"/>
          <w:szCs w:val="24"/>
          <w:u w:val="thick" w:color="000000"/>
        </w:rPr>
        <w:t>t</w:t>
      </w:r>
      <w:r>
        <w:rPr>
          <w:rFonts w:cs="Arial" w:hAnsi="Arial" w:eastAsia="Arial" w:ascii="Arial"/>
          <w:b/>
          <w:spacing w:val="-1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  <w:t>s</w:t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  <w:u w:val="thick" w:color="00000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  <w:t>/</w:t>
      </w:r>
      <w:r>
        <w:rPr>
          <w:rFonts w:cs="Arial" w:hAnsi="Arial" w:eastAsia="Arial" w:ascii="Arial"/>
          <w:b/>
          <w:spacing w:val="-4"/>
          <w:w w:val="100"/>
          <w:position w:val="-1"/>
          <w:sz w:val="24"/>
          <w:szCs w:val="24"/>
          <w:u w:val="thick" w:color="00000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  <w:t>R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  <w:u w:val="thick" w:color="000000"/>
        </w:rPr>
        <w:t>esea</w:t>
      </w:r>
      <w:r>
        <w:rPr>
          <w:rFonts w:cs="Arial" w:hAnsi="Arial" w:eastAsia="Arial" w:ascii="Arial"/>
          <w:b/>
          <w:spacing w:val="-2"/>
          <w:w w:val="100"/>
          <w:position w:val="-1"/>
          <w:sz w:val="24"/>
          <w:szCs w:val="24"/>
          <w:u w:val="thick" w:color="000000"/>
        </w:rPr>
        <w:t>r</w:t>
      </w:r>
      <w:r>
        <w:rPr>
          <w:rFonts w:cs="Arial" w:hAnsi="Arial" w:eastAsia="Arial" w:ascii="Arial"/>
          <w:b/>
          <w:spacing w:val="-2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  <w:u w:val="thick" w:color="000000"/>
        </w:rPr>
        <w:t>ch</w:t>
      </w:r>
      <w:r>
        <w:rPr>
          <w:rFonts w:cs="Arial" w:hAnsi="Arial" w:eastAsia="Arial" w:ascii="Arial"/>
          <w:b/>
          <w:spacing w:val="-1"/>
          <w:w w:val="100"/>
          <w:position w:val="-1"/>
          <w:sz w:val="24"/>
          <w:szCs w:val="24"/>
          <w:u w:val="thick" w:color="000000"/>
        </w:rPr>
        <w:t> </w:t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  <w:u w:val="thick" w:color="000000"/>
        </w:rPr>
        <w:t>P</w:t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  <w:t>r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  <w:t>o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position w:val="-1"/>
          <w:sz w:val="24"/>
          <w:szCs w:val="24"/>
          <w:u w:val="thick" w:color="000000"/>
        </w:rPr>
        <w:t>f</w:t>
      </w:r>
      <w:r>
        <w:rPr>
          <w:rFonts w:cs="Arial" w:hAnsi="Arial" w:eastAsia="Arial" w:ascii="Arial"/>
          <w:b/>
          <w:spacing w:val="-1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  <w:t>i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-2"/>
          <w:w w:val="100"/>
          <w:position w:val="-1"/>
          <w:sz w:val="24"/>
          <w:szCs w:val="24"/>
          <w:u w:val="thick" w:color="000000"/>
        </w:rPr>
        <w:t>l</w:t>
      </w:r>
      <w:r>
        <w:rPr>
          <w:rFonts w:cs="Arial" w:hAnsi="Arial" w:eastAsia="Arial" w:ascii="Arial"/>
          <w:b/>
          <w:spacing w:val="-2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  <w:t>e</w:t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  <w:u w:val="thick" w:color="00000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  <w:t>/</w:t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  <w:u w:val="thick" w:color="00000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  <w:t>R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position w:val="-1"/>
          <w:sz w:val="24"/>
          <w:szCs w:val="24"/>
          <w:u w:val="thick" w:color="000000"/>
        </w:rPr>
        <w:t>e</w:t>
      </w:r>
      <w:r>
        <w:rPr>
          <w:rFonts w:cs="Arial" w:hAnsi="Arial" w:eastAsia="Arial" w:ascii="Arial"/>
          <w:b/>
          <w:spacing w:val="-1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  <w:u w:val="thick" w:color="000000"/>
        </w:rPr>
        <w:t>sea</w:t>
      </w:r>
      <w:r>
        <w:rPr>
          <w:rFonts w:cs="Arial" w:hAnsi="Arial" w:eastAsia="Arial" w:ascii="Arial"/>
          <w:b/>
          <w:spacing w:val="-2"/>
          <w:w w:val="100"/>
          <w:position w:val="-1"/>
          <w:sz w:val="24"/>
          <w:szCs w:val="24"/>
          <w:u w:val="thick" w:color="000000"/>
        </w:rPr>
        <w:t>r</w:t>
      </w:r>
      <w:r>
        <w:rPr>
          <w:rFonts w:cs="Arial" w:hAnsi="Arial" w:eastAsia="Arial" w:ascii="Arial"/>
          <w:b/>
          <w:spacing w:val="-2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  <w:u w:val="thick" w:color="000000"/>
        </w:rPr>
        <w:t>ch</w:t>
      </w:r>
      <w:r>
        <w:rPr>
          <w:rFonts w:cs="Arial" w:hAnsi="Arial" w:eastAsia="Arial" w:ascii="Arial"/>
          <w:b/>
          <w:spacing w:val="-1"/>
          <w:w w:val="100"/>
          <w:position w:val="-1"/>
          <w:sz w:val="24"/>
          <w:szCs w:val="24"/>
          <w:u w:val="thick" w:color="000000"/>
        </w:rPr>
        <w:t> </w:t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  <w:u w:val="thick" w:color="000000"/>
        </w:rPr>
        <w:t>E</w:t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  <w:u w:val="thick" w:color="000000"/>
        </w:rPr>
        <w:t>x</w:t>
      </w:r>
      <w:r>
        <w:rPr>
          <w:rFonts w:cs="Arial" w:hAnsi="Arial" w:eastAsia="Arial" w:ascii="Arial"/>
          <w:b/>
          <w:spacing w:val="-3"/>
          <w:w w:val="100"/>
          <w:position w:val="-1"/>
          <w:sz w:val="24"/>
          <w:szCs w:val="24"/>
          <w:u w:val="thick" w:color="000000"/>
        </w:rPr>
        <w:t>p</w:t>
      </w:r>
      <w:r>
        <w:rPr>
          <w:rFonts w:cs="Arial" w:hAnsi="Arial" w:eastAsia="Arial" w:ascii="Arial"/>
          <w:b/>
          <w:spacing w:val="-3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  <w:u w:val="thick" w:color="000000"/>
        </w:rPr>
        <w:t>e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  <w:t>r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  <w:t>i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  <w:u w:val="thick" w:color="000000"/>
        </w:rPr>
        <w:t>e</w:t>
      </w:r>
      <w:r>
        <w:rPr>
          <w:rFonts w:cs="Arial" w:hAnsi="Arial" w:eastAsia="Arial" w:ascii="Arial"/>
          <w:b/>
          <w:spacing w:val="-3"/>
          <w:w w:val="100"/>
          <w:position w:val="-1"/>
          <w:sz w:val="24"/>
          <w:szCs w:val="24"/>
          <w:u w:val="thick" w:color="000000"/>
        </w:rPr>
        <w:t>n</w:t>
      </w:r>
      <w:r>
        <w:rPr>
          <w:rFonts w:cs="Arial" w:hAnsi="Arial" w:eastAsia="Arial" w:ascii="Arial"/>
          <w:b/>
          <w:spacing w:val="-3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  <w:u w:val="thick" w:color="000000"/>
        </w:rPr>
        <w:t>ce</w:t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</w:rPr>
      </w:r>
      <w:r>
        <w:rPr>
          <w:rFonts w:cs="Arial" w:hAnsi="Arial" w:eastAsia="Arial" w:ascii="Arial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spacing w:before="32"/>
        <w:ind w:left="120" w:right="80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‘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abs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han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ph,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our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ospec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nes</w:t>
      </w:r>
      <w:r>
        <w:rPr>
          <w:rFonts w:cs="Arial" w:hAnsi="Arial" w:eastAsia="Arial" w:ascii="Arial"/>
          <w:spacing w:val="3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spacing w:val="3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ch.</w:t>
      </w:r>
      <w:r>
        <w:rPr>
          <w:rFonts w:cs="Arial" w:hAnsi="Arial" w:eastAsia="Arial" w:ascii="Arial"/>
          <w:spacing w:val="3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eant</w:t>
      </w:r>
      <w:r>
        <w:rPr>
          <w:rFonts w:cs="Arial" w:hAnsi="Arial" w:eastAsia="Arial" w:ascii="Arial"/>
          <w:spacing w:val="3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3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3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eade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our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ea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hand;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hat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nued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hat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our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esea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echn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ues,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oache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condu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ch.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ind w:left="121" w:right="79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esea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‘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ons’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d,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doc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/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pos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esea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ence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hat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esea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ponen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both"/>
        <w:ind w:left="120" w:right="4680"/>
      </w:pPr>
      <w:r>
        <w:rPr>
          <w:rFonts w:cs="Arial" w:hAnsi="Arial" w:eastAsia="Arial" w:ascii="Arial"/>
          <w:b/>
          <w:sz w:val="24"/>
          <w:szCs w:val="24"/>
        </w:rPr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T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  <w:u w:val="thick" w:color="000000"/>
        </w:rPr>
        <w:t>e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sz w:val="24"/>
          <w:szCs w:val="24"/>
          <w:u w:val="thick" w:color="000000"/>
        </w:rPr>
        <w:t>a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sz w:val="24"/>
          <w:szCs w:val="24"/>
          <w:u w:val="thick" w:color="000000"/>
        </w:rPr>
        <w:t>c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hi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ng</w:t>
      </w:r>
      <w:r>
        <w:rPr>
          <w:rFonts w:cs="Arial" w:hAnsi="Arial" w:eastAsia="Arial" w:ascii="Arial"/>
          <w:b/>
          <w:spacing w:val="-2"/>
          <w:w w:val="100"/>
          <w:sz w:val="24"/>
          <w:szCs w:val="24"/>
          <w:u w:val="thick" w:color="000000"/>
        </w:rPr>
        <w:t> 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  <w:u w:val="thick" w:color="000000"/>
        </w:rPr>
        <w:t>E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sz w:val="24"/>
          <w:szCs w:val="24"/>
          <w:u w:val="thick" w:color="000000"/>
        </w:rPr>
        <w:t>x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p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  <w:u w:val="thick" w:color="000000"/>
        </w:rPr>
        <w:t>e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r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-2"/>
          <w:w w:val="100"/>
          <w:sz w:val="24"/>
          <w:szCs w:val="24"/>
          <w:u w:val="thick" w:color="000000"/>
        </w:rPr>
        <w:t>i</w:t>
      </w:r>
      <w:r>
        <w:rPr>
          <w:rFonts w:cs="Arial" w:hAnsi="Arial" w:eastAsia="Arial" w:ascii="Arial"/>
          <w:b/>
          <w:spacing w:val="-2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sz w:val="24"/>
          <w:szCs w:val="24"/>
          <w:u w:val="thick" w:color="000000"/>
        </w:rPr>
        <w:t>e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n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  <w:u w:val="thick" w:color="000000"/>
        </w:rPr>
        <w:t>c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e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  <w:u w:val="thick" w:color="000000"/>
        </w:rPr>
        <w:t> 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  <w:u w:val="thick" w:color="000000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n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d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 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  <w:u w:val="thick" w:color="000000"/>
        </w:rPr>
        <w:t>E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sz w:val="24"/>
          <w:szCs w:val="24"/>
          <w:u w:val="thick" w:color="000000"/>
        </w:rPr>
        <w:t>x</w:t>
      </w:r>
      <w:r>
        <w:rPr>
          <w:rFonts w:cs="Arial" w:hAnsi="Arial" w:eastAsia="Arial" w:ascii="Arial"/>
          <w:b/>
          <w:spacing w:val="-3"/>
          <w:w w:val="100"/>
          <w:sz w:val="24"/>
          <w:szCs w:val="24"/>
          <w:u w:val="thick" w:color="000000"/>
        </w:rPr>
        <w:t>p</w:t>
      </w:r>
      <w:r>
        <w:rPr>
          <w:rFonts w:cs="Arial" w:hAnsi="Arial" w:eastAsia="Arial" w:ascii="Arial"/>
          <w:b/>
          <w:spacing w:val="-3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sz w:val="24"/>
          <w:szCs w:val="24"/>
          <w:u w:val="thick" w:color="000000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r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sz w:val="24"/>
          <w:szCs w:val="24"/>
          <w:u w:val="thick" w:color="000000"/>
        </w:rPr>
        <w:t>t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i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sz w:val="24"/>
          <w:szCs w:val="24"/>
          <w:u w:val="thick" w:color="000000"/>
        </w:rPr>
        <w:t>se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ind w:left="120" w:right="82"/>
        <w:sectPr>
          <w:pgSz w:w="12240" w:h="15840"/>
          <w:pgMar w:top="1480" w:bottom="280" w:left="1680" w:right="1680"/>
        </w:sectPr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shou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ude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‘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/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‘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each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pes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best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cede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‘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esea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ence’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For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acade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pos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ons,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e,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about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each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ences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hat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spe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nes’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needs,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each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udes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ped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s.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75"/>
        <w:ind w:left="100"/>
      </w:pPr>
      <w:r>
        <w:rPr>
          <w:rFonts w:cs="Arial" w:hAnsi="Arial" w:eastAsia="Arial" w:ascii="Arial"/>
          <w:b/>
          <w:sz w:val="24"/>
          <w:szCs w:val="24"/>
        </w:rPr>
      </w:r>
      <w:r>
        <w:rPr>
          <w:rFonts w:cs="Arial" w:hAnsi="Arial" w:eastAsia="Arial" w:ascii="Arial"/>
          <w:b/>
          <w:spacing w:val="1"/>
          <w:w w:val="100"/>
          <w:sz w:val="24"/>
          <w:szCs w:val="24"/>
          <w:u w:val="thick" w:color="000000"/>
        </w:rPr>
        <w:t>P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r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sz w:val="24"/>
          <w:szCs w:val="24"/>
          <w:u w:val="thick" w:color="000000"/>
        </w:rPr>
        <w:t>e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  <w:u w:val="thick" w:color="000000"/>
        </w:rPr>
        <w:t>s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sz w:val="24"/>
          <w:szCs w:val="24"/>
          <w:u w:val="thick" w:color="000000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n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sz w:val="24"/>
          <w:szCs w:val="24"/>
          <w:u w:val="thick" w:color="000000"/>
        </w:rPr>
        <w:t>t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sz w:val="24"/>
          <w:szCs w:val="24"/>
          <w:u w:val="thick" w:color="000000"/>
        </w:rPr>
        <w:t>a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  <w:u w:val="thick" w:color="000000"/>
        </w:rPr>
        <w:t>t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i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o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n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s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  <w:u w:val="thick" w:color="000000"/>
        </w:rPr>
        <w:t> 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  <w:u w:val="thick" w:color="000000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n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d</w:t>
      </w:r>
      <w:r>
        <w:rPr>
          <w:rFonts w:cs="Arial" w:hAnsi="Arial" w:eastAsia="Arial" w:ascii="Arial"/>
          <w:b/>
          <w:spacing w:val="3"/>
          <w:w w:val="100"/>
          <w:sz w:val="24"/>
          <w:szCs w:val="24"/>
          <w:u w:val="thick" w:color="000000"/>
        </w:rPr>
        <w:t> </w:t>
      </w:r>
      <w:r>
        <w:rPr>
          <w:rFonts w:cs="Arial" w:hAnsi="Arial" w:eastAsia="Arial" w:ascii="Arial"/>
          <w:b/>
          <w:spacing w:val="-5"/>
          <w:w w:val="100"/>
          <w:sz w:val="24"/>
          <w:szCs w:val="24"/>
          <w:u w:val="thick" w:color="000000"/>
        </w:rPr>
        <w:t>A</w:t>
      </w:r>
      <w:r>
        <w:rPr>
          <w:rFonts w:cs="Arial" w:hAnsi="Arial" w:eastAsia="Arial" w:ascii="Arial"/>
          <w:b/>
          <w:spacing w:val="-5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b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sz w:val="24"/>
          <w:szCs w:val="24"/>
          <w:u w:val="thick" w:color="000000"/>
        </w:rPr>
        <w:t>s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  <w:u w:val="thick" w:color="000000"/>
        </w:rPr>
        <w:t>t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r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sz w:val="24"/>
          <w:szCs w:val="24"/>
          <w:u w:val="thick" w:color="000000"/>
        </w:rPr>
        <w:t>ac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  <w:u w:val="thick" w:color="000000"/>
        </w:rPr>
        <w:t>t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s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00"/>
      </w:pP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esen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ons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and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bs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ac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can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be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-4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bu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st.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7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9" w:lineRule="exact" w:line="260"/>
        <w:ind w:left="100"/>
      </w:pPr>
      <w:r>
        <w:rPr>
          <w:rFonts w:cs="Arial" w:hAnsi="Arial" w:eastAsia="Arial" w:ascii="Arial"/>
          <w:b/>
          <w:position w:val="-1"/>
          <w:sz w:val="24"/>
          <w:szCs w:val="24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  <w:t>C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  <w:t>om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  <w:t>m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  <w:t>uni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2"/>
          <w:w w:val="100"/>
          <w:position w:val="-1"/>
          <w:sz w:val="24"/>
          <w:szCs w:val="24"/>
          <w:u w:val="thick" w:color="000000"/>
        </w:rPr>
        <w:t>t</w:t>
      </w:r>
      <w:r>
        <w:rPr>
          <w:rFonts w:cs="Arial" w:hAnsi="Arial" w:eastAsia="Arial" w:ascii="Arial"/>
          <w:b/>
          <w:spacing w:val="2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  <w:t>y</w:t>
      </w:r>
      <w:r>
        <w:rPr>
          <w:rFonts w:cs="Arial" w:hAnsi="Arial" w:eastAsia="Arial" w:ascii="Arial"/>
          <w:b/>
          <w:spacing w:val="-3"/>
          <w:w w:val="100"/>
          <w:position w:val="-1"/>
          <w:sz w:val="24"/>
          <w:szCs w:val="24"/>
          <w:u w:val="thick" w:color="000000"/>
        </w:rPr>
        <w:t> </w:t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  <w:u w:val="thick" w:color="000000"/>
        </w:rPr>
        <w:t>E</w:t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  <w:t>ng</w:t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  <w:u w:val="thick" w:color="000000"/>
        </w:rPr>
        <w:t>a</w:t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  <w:t>g</w:t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  <w:u w:val="thick" w:color="000000"/>
        </w:rPr>
        <w:t>e</w:t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  <w:t>m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  <w:u w:val="thick" w:color="000000"/>
        </w:rPr>
        <w:t>e</w:t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  <w:t>nt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  <w:t>/</w:t>
      </w:r>
      <w:r>
        <w:rPr>
          <w:rFonts w:cs="Arial" w:hAnsi="Arial" w:eastAsia="Arial" w:ascii="Arial"/>
          <w:b/>
          <w:spacing w:val="3"/>
          <w:w w:val="100"/>
          <w:position w:val="-1"/>
          <w:sz w:val="24"/>
          <w:szCs w:val="24"/>
          <w:u w:val="thick" w:color="000000"/>
        </w:rPr>
        <w:t> </w:t>
      </w:r>
      <w:r>
        <w:rPr>
          <w:rFonts w:cs="Arial" w:hAnsi="Arial" w:eastAsia="Arial" w:ascii="Arial"/>
          <w:b/>
          <w:spacing w:val="-5"/>
          <w:w w:val="100"/>
          <w:position w:val="-1"/>
          <w:sz w:val="24"/>
          <w:szCs w:val="24"/>
          <w:u w:val="thick" w:color="000000"/>
        </w:rPr>
        <w:t>A</w:t>
      </w:r>
      <w:r>
        <w:rPr>
          <w:rFonts w:cs="Arial" w:hAnsi="Arial" w:eastAsia="Arial" w:ascii="Arial"/>
          <w:b/>
          <w:spacing w:val="-5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  <w:t>d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  <w:t>m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  <w:t>in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  <w:t>i</w:t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  <w:u w:val="thick" w:color="000000"/>
        </w:rPr>
        <w:t>s</w:t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position w:val="-1"/>
          <w:sz w:val="24"/>
          <w:szCs w:val="24"/>
          <w:u w:val="thick" w:color="000000"/>
        </w:rPr>
        <w:t>t</w:t>
      </w:r>
      <w:r>
        <w:rPr>
          <w:rFonts w:cs="Arial" w:hAnsi="Arial" w:eastAsia="Arial" w:ascii="Arial"/>
          <w:b/>
          <w:spacing w:val="-1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  <w:t>r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  <w:u w:val="thick" w:color="000000"/>
        </w:rPr>
        <w:t>a</w:t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position w:val="-1"/>
          <w:sz w:val="24"/>
          <w:szCs w:val="24"/>
          <w:u w:val="thick" w:color="000000"/>
        </w:rPr>
        <w:t>t</w:t>
      </w:r>
      <w:r>
        <w:rPr>
          <w:rFonts w:cs="Arial" w:hAnsi="Arial" w:eastAsia="Arial" w:ascii="Arial"/>
          <w:b/>
          <w:spacing w:val="-1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  <w:t>i</w:t>
      </w:r>
      <w:r>
        <w:rPr>
          <w:rFonts w:cs="Arial" w:hAnsi="Arial" w:eastAsia="Arial" w:ascii="Arial"/>
          <w:b/>
          <w:spacing w:val="-4"/>
          <w:w w:val="100"/>
          <w:position w:val="-1"/>
          <w:sz w:val="24"/>
          <w:szCs w:val="24"/>
          <w:u w:val="thick" w:color="000000"/>
        </w:rPr>
        <w:t>v</w:t>
      </w:r>
      <w:r>
        <w:rPr>
          <w:rFonts w:cs="Arial" w:hAnsi="Arial" w:eastAsia="Arial" w:ascii="Arial"/>
          <w:b/>
          <w:spacing w:val="-4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  <w:t>e</w:t>
      </w:r>
      <w:r>
        <w:rPr>
          <w:rFonts w:cs="Arial" w:hAnsi="Arial" w:eastAsia="Arial" w:ascii="Arial"/>
          <w:b/>
          <w:spacing w:val="6"/>
          <w:w w:val="100"/>
          <w:position w:val="-1"/>
          <w:sz w:val="24"/>
          <w:szCs w:val="24"/>
          <w:u w:val="thick" w:color="000000"/>
        </w:rPr>
        <w:t> </w:t>
      </w:r>
      <w:r>
        <w:rPr>
          <w:rFonts w:cs="Arial" w:hAnsi="Arial" w:eastAsia="Arial" w:ascii="Arial"/>
          <w:b/>
          <w:spacing w:val="-5"/>
          <w:w w:val="100"/>
          <w:position w:val="-1"/>
          <w:sz w:val="24"/>
          <w:szCs w:val="24"/>
          <w:u w:val="thick" w:color="000000"/>
        </w:rPr>
        <w:t>A</w:t>
      </w:r>
      <w:r>
        <w:rPr>
          <w:rFonts w:cs="Arial" w:hAnsi="Arial" w:eastAsia="Arial" w:ascii="Arial"/>
          <w:b/>
          <w:spacing w:val="-5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  <w:u w:val="thick" w:color="000000"/>
        </w:rPr>
        <w:t>c</w:t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position w:val="-1"/>
          <w:sz w:val="24"/>
          <w:szCs w:val="24"/>
          <w:u w:val="thick" w:color="000000"/>
        </w:rPr>
        <w:t>t</w:t>
      </w:r>
      <w:r>
        <w:rPr>
          <w:rFonts w:cs="Arial" w:hAnsi="Arial" w:eastAsia="Arial" w:ascii="Arial"/>
          <w:b/>
          <w:spacing w:val="-1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3"/>
          <w:w w:val="100"/>
          <w:position w:val="-1"/>
          <w:sz w:val="24"/>
          <w:szCs w:val="24"/>
          <w:u w:val="thick" w:color="000000"/>
        </w:rPr>
        <w:t>i</w:t>
      </w:r>
      <w:r>
        <w:rPr>
          <w:rFonts w:cs="Arial" w:hAnsi="Arial" w:eastAsia="Arial" w:ascii="Arial"/>
          <w:b/>
          <w:spacing w:val="3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-4"/>
          <w:w w:val="100"/>
          <w:position w:val="-1"/>
          <w:sz w:val="24"/>
          <w:szCs w:val="24"/>
          <w:u w:val="thick" w:color="000000"/>
        </w:rPr>
        <w:t>v</w:t>
      </w:r>
      <w:r>
        <w:rPr>
          <w:rFonts w:cs="Arial" w:hAnsi="Arial" w:eastAsia="Arial" w:ascii="Arial"/>
          <w:b/>
          <w:spacing w:val="-4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  <w:t>i</w:t>
      </w:r>
      <w:r>
        <w:rPr>
          <w:rFonts w:cs="Arial" w:hAnsi="Arial" w:eastAsia="Arial" w:ascii="Arial"/>
          <w:b/>
          <w:spacing w:val="4"/>
          <w:w w:val="100"/>
          <w:position w:val="-1"/>
          <w:sz w:val="24"/>
          <w:szCs w:val="24"/>
          <w:u w:val="thick" w:color="000000"/>
        </w:rPr>
        <w:t>t</w:t>
      </w:r>
      <w:r>
        <w:rPr>
          <w:rFonts w:cs="Arial" w:hAnsi="Arial" w:eastAsia="Arial" w:ascii="Arial"/>
          <w:b/>
          <w:spacing w:val="4"/>
          <w:w w:val="10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  <w:u w:val="thick" w:color="000000"/>
        </w:rPr>
        <w:t>y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</w:r>
      <w:r>
        <w:rPr>
          <w:rFonts w:cs="Arial" w:hAnsi="Arial" w:eastAsia="Arial" w:ascii="Arial"/>
          <w:spacing w:val="0"/>
          <w:w w:val="100"/>
          <w:position w:val="0"/>
          <w:sz w:val="24"/>
          <w:szCs w:val="24"/>
        </w:rPr>
      </w:r>
    </w:p>
    <w:p>
      <w:pPr>
        <w:rPr>
          <w:sz w:val="22"/>
          <w:szCs w:val="22"/>
        </w:rPr>
        <w:jc w:val="left"/>
        <w:spacing w:before="7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  <w:ind w:left="100" w:right="63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how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have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been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depa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00"/>
      </w:pPr>
      <w:r>
        <w:rPr>
          <w:rFonts w:cs="Arial" w:hAnsi="Arial" w:eastAsia="Arial" w:ascii="Arial"/>
          <w:b/>
          <w:sz w:val="24"/>
          <w:szCs w:val="24"/>
        </w:rPr>
      </w:r>
      <w:r>
        <w:rPr>
          <w:rFonts w:cs="Arial" w:hAnsi="Arial" w:eastAsia="Arial" w:ascii="Arial"/>
          <w:b/>
          <w:spacing w:val="-1"/>
          <w:w w:val="100"/>
          <w:sz w:val="24"/>
          <w:szCs w:val="24"/>
          <w:u w:val="thick" w:color="000000"/>
        </w:rPr>
        <w:t>M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sz w:val="24"/>
          <w:szCs w:val="24"/>
          <w:u w:val="thick" w:color="000000"/>
        </w:rPr>
        <w:t>e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m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b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  <w:u w:val="thick" w:color="000000"/>
        </w:rPr>
        <w:t>e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r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sz w:val="24"/>
          <w:szCs w:val="24"/>
          <w:u w:val="thick" w:color="000000"/>
        </w:rPr>
        <w:t>s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hi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4"/>
          <w:szCs w:val="24"/>
          <w:u w:val="thick" w:color="000000"/>
        </w:rPr>
        <w:t>ps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0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sectPr>
      <w:pgSz w:w="12240" w:h="15840"/>
      <w:pgMar w:top="1360" w:bottom="280" w:left="1700" w:right="170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http://www.researcherid.com/" TargetMode="External"/><Relationship Id="rId5" Type="http://schemas.openxmlformats.org/officeDocument/2006/relationships/hyperlink" Target="http://www.library.uq.edu.au/blogs/dentistry/2007/05/29/whats-your-h-index" TargetMode="External"/><Relationship Id="rId6" Type="http://schemas.openxmlformats.org/officeDocument/2006/relationships/hyperlink" Target="http://www.library.uq.edu.au/blogs/dentistry/2007/05/29/whats-your-h-index" TargetMode="External"/><Relationship Id="rId7" Type="http://schemas.openxmlformats.org/officeDocument/2006/relationships/hyperlink" Target="http://www.library.uq.edu.au/research-support/researcherid-information-and-support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